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3336A4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AE410B" w:rsidRDefault="00AE410B" w:rsidP="00430D4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«</w:t>
      </w:r>
      <w:r w:rsidRPr="00AE410B">
        <w:rPr>
          <w:rFonts w:ascii="Times New Roman" w:hAnsi="Times New Roman"/>
          <w:lang w:val="en-US"/>
        </w:rPr>
        <w:t xml:space="preserve">22 </w:t>
      </w:r>
      <w:r w:rsidR="00430D4C" w:rsidRPr="000B2599">
        <w:rPr>
          <w:rFonts w:ascii="Times New Roman" w:hAnsi="Times New Roman"/>
          <w:lang w:val="en-US"/>
        </w:rPr>
        <w:t>»</w:t>
      </w:r>
      <w:r>
        <w:rPr>
          <w:rFonts w:ascii="Times New Roman" w:hAnsi="Times New Roman"/>
        </w:rPr>
        <w:t xml:space="preserve">марта </w:t>
      </w:r>
      <w:r w:rsidR="00430D4C" w:rsidRPr="000B2599">
        <w:rPr>
          <w:rFonts w:ascii="Times New Roman" w:hAnsi="Times New Roman"/>
          <w:lang w:val="en-US"/>
        </w:rPr>
        <w:t>_20</w:t>
      </w:r>
      <w:r w:rsidR="00B63AC3" w:rsidRPr="000B2599">
        <w:rPr>
          <w:rFonts w:ascii="Times New Roman" w:hAnsi="Times New Roman"/>
          <w:lang w:val="en-US"/>
        </w:rPr>
        <w:t>2</w:t>
      </w:r>
      <w:r>
        <w:rPr>
          <w:rFonts w:ascii="Times New Roman" w:hAnsi="Times New Roman"/>
        </w:rPr>
        <w:t>2</w:t>
      </w:r>
    </w:p>
    <w:p w:rsidR="00430D4C" w:rsidRPr="000B259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3268C">
        <w:rPr>
          <w:rFonts w:ascii="Times New Roman" w:hAnsi="Times New Roman"/>
          <w:sz w:val="24"/>
          <w:szCs w:val="24"/>
        </w:rPr>
        <w:t>ул.</w:t>
      </w:r>
      <w:r w:rsidR="00AE410B">
        <w:rPr>
          <w:rFonts w:ascii="Times New Roman" w:hAnsi="Times New Roman"/>
          <w:sz w:val="24"/>
          <w:szCs w:val="24"/>
        </w:rPr>
        <w:t>К.Либкнехта</w:t>
      </w:r>
      <w:proofErr w:type="spellEnd"/>
      <w:r w:rsidR="00AE410B">
        <w:rPr>
          <w:rFonts w:ascii="Times New Roman" w:hAnsi="Times New Roman"/>
          <w:sz w:val="24"/>
          <w:szCs w:val="24"/>
        </w:rPr>
        <w:t>, д.6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75336">
      <w:pPr>
        <w:spacing w:after="0" w:line="240" w:lineRule="auto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AE410B">
        <w:rPr>
          <w:rFonts w:ascii="Times New Roman" w:hAnsi="Times New Roman"/>
          <w:sz w:val="24"/>
          <w:szCs w:val="24"/>
        </w:rPr>
        <w:t>1917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AE410B">
        <w:rPr>
          <w:rFonts w:ascii="Times New Roman" w:hAnsi="Times New Roman"/>
          <w:sz w:val="24"/>
          <w:szCs w:val="24"/>
        </w:rPr>
        <w:t>66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AE410B">
        <w:rPr>
          <w:rFonts w:ascii="Times New Roman" w:hAnsi="Times New Roman"/>
          <w:sz w:val="24"/>
          <w:szCs w:val="24"/>
        </w:rPr>
        <w:t>1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AE410B">
        <w:rPr>
          <w:rFonts w:ascii="Times New Roman" w:hAnsi="Times New Roman"/>
          <w:sz w:val="24"/>
          <w:szCs w:val="24"/>
        </w:rPr>
        <w:t>5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AE410B" w:rsidRPr="00AE410B">
        <w:rPr>
          <w:rFonts w:ascii="Times New Roman" w:hAnsi="Times New Roman"/>
          <w:sz w:val="24"/>
          <w:szCs w:val="24"/>
          <w:u w:val="single"/>
        </w:rPr>
        <w:t>152</w:t>
      </w:r>
      <w:r w:rsidR="00AE410B">
        <w:rPr>
          <w:rFonts w:ascii="Times New Roman" w:hAnsi="Times New Roman"/>
          <w:sz w:val="24"/>
          <w:szCs w:val="24"/>
          <w:u w:val="single"/>
        </w:rPr>
        <w:t>,</w:t>
      </w:r>
      <w:r w:rsidR="00AE410B" w:rsidRPr="00AE410B">
        <w:rPr>
          <w:rFonts w:ascii="Times New Roman" w:hAnsi="Times New Roman"/>
          <w:sz w:val="24"/>
          <w:szCs w:val="24"/>
          <w:u w:val="single"/>
        </w:rPr>
        <w:t xml:space="preserve">4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72A1F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336A4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D4BD8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27D90"/>
    <w:rsid w:val="00A3457B"/>
    <w:rsid w:val="00A35A85"/>
    <w:rsid w:val="00A35D77"/>
    <w:rsid w:val="00A53729"/>
    <w:rsid w:val="00AA5F3D"/>
    <w:rsid w:val="00AC55CF"/>
    <w:rsid w:val="00AD330A"/>
    <w:rsid w:val="00AE410B"/>
    <w:rsid w:val="00AE5F76"/>
    <w:rsid w:val="00AE7EFA"/>
    <w:rsid w:val="00AF1082"/>
    <w:rsid w:val="00AF175E"/>
    <w:rsid w:val="00B14E62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75336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148F6"/>
    <w:rsid w:val="00F22BC3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937B4-A0B8-487F-BDC7-8F1DD11D6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2022-03-28T14:31:00Z</dcterms:modified>
</cp:coreProperties>
</file>